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2C708D4F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º </w:t>
      </w:r>
      <w:r w:rsidR="005A2CC1"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C0238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C02380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9292999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pt;height:450pt" o:ole="">
            <v:imagedata r:id="rId13" o:title=""/>
          </v:shape>
          <o:OLEObject Type="Embed" ProgID="Excel.Sheet.8" ShapeID="_x0000_i1026" DrawAspect="Content" ObjectID="_1749292998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853603">
    <w:abstractNumId w:val="19"/>
  </w:num>
  <w:num w:numId="2" w16cid:durableId="2043090429">
    <w:abstractNumId w:val="11"/>
  </w:num>
  <w:num w:numId="3" w16cid:durableId="127549346">
    <w:abstractNumId w:val="8"/>
  </w:num>
  <w:num w:numId="4" w16cid:durableId="511146167">
    <w:abstractNumId w:val="25"/>
  </w:num>
  <w:num w:numId="5" w16cid:durableId="1431850623">
    <w:abstractNumId w:val="18"/>
  </w:num>
  <w:num w:numId="6" w16cid:durableId="655035969">
    <w:abstractNumId w:val="15"/>
  </w:num>
  <w:num w:numId="7" w16cid:durableId="1644113522">
    <w:abstractNumId w:val="17"/>
  </w:num>
  <w:num w:numId="8" w16cid:durableId="335694585">
    <w:abstractNumId w:val="20"/>
  </w:num>
  <w:num w:numId="9" w16cid:durableId="344136369">
    <w:abstractNumId w:val="9"/>
  </w:num>
  <w:num w:numId="10" w16cid:durableId="209197485">
    <w:abstractNumId w:val="16"/>
  </w:num>
  <w:num w:numId="11" w16cid:durableId="1980070373">
    <w:abstractNumId w:val="12"/>
  </w:num>
  <w:num w:numId="12" w16cid:durableId="1256860570">
    <w:abstractNumId w:val="10"/>
  </w:num>
  <w:num w:numId="13" w16cid:durableId="399249609">
    <w:abstractNumId w:val="14"/>
  </w:num>
  <w:num w:numId="14" w16cid:durableId="1738088308">
    <w:abstractNumId w:val="22"/>
  </w:num>
  <w:num w:numId="15" w16cid:durableId="348145293">
    <w:abstractNumId w:val="13"/>
  </w:num>
  <w:num w:numId="16" w16cid:durableId="1808204790">
    <w:abstractNumId w:val="21"/>
  </w:num>
  <w:num w:numId="17" w16cid:durableId="881089101">
    <w:abstractNumId w:val="24"/>
  </w:num>
  <w:num w:numId="18" w16cid:durableId="19906676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2CC1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5EFC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380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3E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A846FFE-60DC-4207-BEBF-61D680C3918B}"/>
</file>

<file path=customXml/itemProps4.xml><?xml version="1.0" encoding="utf-8"?>
<ds:datastoreItem xmlns:ds="http://schemas.openxmlformats.org/officeDocument/2006/customXml" ds:itemID="{7BFF152A-4C9B-454C-85A5-B9834D25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2023-01-30T12:22:00Z</dcterms:created>
  <dcterms:modified xsi:type="dcterms:W3CDTF">2023-06-26T16:57:00Z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